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831" w:rsidRPr="00F45A99" w:rsidRDefault="005F2831" w:rsidP="00270ADD">
      <w:pPr>
        <w:jc w:val="center"/>
        <w:rPr>
          <w:rFonts w:ascii="宋体"/>
          <w:b/>
          <w:sz w:val="44"/>
          <w:szCs w:val="44"/>
        </w:rPr>
      </w:pPr>
      <w:r w:rsidRPr="00F45A99">
        <w:rPr>
          <w:rFonts w:ascii="宋体" w:hAnsi="宋体" w:hint="eastAsia"/>
          <w:b/>
          <w:sz w:val="44"/>
          <w:szCs w:val="44"/>
        </w:rPr>
        <w:t>吉林师范大学资产经营管理有限责任公司职责范围</w:t>
      </w:r>
    </w:p>
    <w:p w:rsidR="005F2831" w:rsidRPr="00F45A99" w:rsidRDefault="005F2831" w:rsidP="00F45A99">
      <w:pPr>
        <w:ind w:firstLineChars="100" w:firstLine="31680"/>
        <w:rPr>
          <w:rFonts w:ascii="宋体"/>
          <w:sz w:val="44"/>
          <w:szCs w:val="44"/>
        </w:rPr>
      </w:pPr>
    </w:p>
    <w:p w:rsidR="005F2831" w:rsidRPr="00F45A99" w:rsidRDefault="005F2831" w:rsidP="00F45A99">
      <w:pPr>
        <w:ind w:firstLineChars="200" w:firstLine="31680"/>
        <w:rPr>
          <w:rFonts w:ascii="宋体"/>
          <w:sz w:val="36"/>
          <w:szCs w:val="36"/>
        </w:rPr>
      </w:pPr>
      <w:r w:rsidRPr="00F45A99">
        <w:rPr>
          <w:rFonts w:ascii="宋体" w:hAnsi="宋体" w:hint="eastAsia"/>
          <w:sz w:val="36"/>
          <w:szCs w:val="36"/>
        </w:rPr>
        <w:t>吉林省吉师资产经营管理有限责任公司是学校投资（独资）成立的具有法人资格的国有企业。其职责范围是：</w:t>
      </w:r>
    </w:p>
    <w:p w:rsidR="005F2831" w:rsidRPr="00F45A99" w:rsidRDefault="005F2831" w:rsidP="00F45A99">
      <w:pPr>
        <w:pStyle w:val="ListParagraph"/>
        <w:ind w:firstLineChars="212" w:firstLine="31680"/>
        <w:rPr>
          <w:rFonts w:ascii="宋体"/>
          <w:sz w:val="36"/>
          <w:szCs w:val="36"/>
        </w:rPr>
      </w:pPr>
      <w:r w:rsidRPr="00F45A99">
        <w:rPr>
          <w:rFonts w:ascii="宋体" w:hAnsi="宋体"/>
          <w:sz w:val="36"/>
          <w:szCs w:val="36"/>
        </w:rPr>
        <w:t>1.</w:t>
      </w:r>
      <w:r w:rsidRPr="00F45A99">
        <w:rPr>
          <w:rFonts w:ascii="宋体" w:hAnsi="宋体" w:hint="eastAsia"/>
          <w:sz w:val="36"/>
          <w:szCs w:val="36"/>
        </w:rPr>
        <w:t>规范管理校办产业健康发展，保证经营性资产保值增值。</w:t>
      </w:r>
    </w:p>
    <w:p w:rsidR="005F2831" w:rsidRPr="00F45A99" w:rsidRDefault="005F2831" w:rsidP="00F45A99">
      <w:pPr>
        <w:pStyle w:val="ListParagraph"/>
        <w:ind w:firstLineChars="212" w:firstLine="31680"/>
        <w:rPr>
          <w:rFonts w:ascii="宋体"/>
          <w:sz w:val="36"/>
          <w:szCs w:val="36"/>
        </w:rPr>
      </w:pPr>
      <w:r w:rsidRPr="00F45A99">
        <w:rPr>
          <w:rFonts w:ascii="宋体" w:hAnsi="宋体"/>
          <w:sz w:val="36"/>
          <w:szCs w:val="36"/>
        </w:rPr>
        <w:t>2.</w:t>
      </w:r>
      <w:r w:rsidRPr="00F45A99">
        <w:rPr>
          <w:rFonts w:ascii="宋体" w:hAnsi="宋体" w:hint="eastAsia"/>
          <w:sz w:val="36"/>
          <w:szCs w:val="36"/>
        </w:rPr>
        <w:t>开展住宿服务业务，为各类培训学员提供住宿和会议服务。</w:t>
      </w:r>
    </w:p>
    <w:p w:rsidR="005F2831" w:rsidRPr="00F45A99" w:rsidRDefault="005F2831" w:rsidP="00F45A99">
      <w:pPr>
        <w:pStyle w:val="ListParagraph"/>
        <w:ind w:leftChars="171" w:left="31680" w:firstLineChars="100" w:firstLine="31680"/>
        <w:rPr>
          <w:rFonts w:ascii="宋体"/>
          <w:sz w:val="36"/>
          <w:szCs w:val="36"/>
        </w:rPr>
      </w:pPr>
      <w:r w:rsidRPr="00F45A99">
        <w:rPr>
          <w:rFonts w:ascii="宋体" w:hAnsi="宋体"/>
          <w:sz w:val="36"/>
          <w:szCs w:val="36"/>
        </w:rPr>
        <w:t>3.</w:t>
      </w:r>
      <w:r w:rsidRPr="00F45A99">
        <w:rPr>
          <w:rFonts w:ascii="宋体" w:hAnsi="宋体" w:hint="eastAsia"/>
          <w:sz w:val="36"/>
          <w:szCs w:val="36"/>
        </w:rPr>
        <w:t>受学校委托管理房屋（场所）的租赁或者经营。</w:t>
      </w:r>
    </w:p>
    <w:p w:rsidR="005F2831" w:rsidRPr="00F45A99" w:rsidRDefault="005F2831" w:rsidP="00F45A99">
      <w:pPr>
        <w:pStyle w:val="ListParagraph"/>
        <w:ind w:leftChars="171" w:left="31680" w:firstLineChars="100" w:firstLine="31680"/>
        <w:rPr>
          <w:rFonts w:ascii="宋体"/>
          <w:sz w:val="36"/>
          <w:szCs w:val="36"/>
        </w:rPr>
      </w:pPr>
      <w:r w:rsidRPr="00F45A99">
        <w:rPr>
          <w:rFonts w:ascii="宋体" w:hAnsi="宋体"/>
          <w:sz w:val="36"/>
          <w:szCs w:val="36"/>
        </w:rPr>
        <w:t>4.</w:t>
      </w:r>
      <w:r w:rsidRPr="00F45A99">
        <w:rPr>
          <w:rFonts w:ascii="宋体" w:hAnsi="宋体" w:hint="eastAsia"/>
          <w:sz w:val="36"/>
          <w:szCs w:val="36"/>
        </w:rPr>
        <w:t>代表学校对外投资或者融资。</w:t>
      </w:r>
    </w:p>
    <w:p w:rsidR="005F2831" w:rsidRPr="00F45A99" w:rsidRDefault="005F2831" w:rsidP="00F45A99">
      <w:pPr>
        <w:pStyle w:val="ListParagraph"/>
        <w:ind w:firstLineChars="210" w:firstLine="31680"/>
        <w:rPr>
          <w:rFonts w:ascii="宋体"/>
          <w:sz w:val="36"/>
          <w:szCs w:val="36"/>
        </w:rPr>
      </w:pPr>
      <w:r w:rsidRPr="00F45A99">
        <w:rPr>
          <w:rFonts w:ascii="宋体" w:hAnsi="宋体"/>
          <w:sz w:val="36"/>
          <w:szCs w:val="36"/>
        </w:rPr>
        <w:t>5.</w:t>
      </w:r>
      <w:r w:rsidRPr="00F45A99">
        <w:rPr>
          <w:rFonts w:ascii="宋体" w:hAnsi="宋体" w:hint="eastAsia"/>
          <w:sz w:val="36"/>
          <w:szCs w:val="36"/>
        </w:rPr>
        <w:t>筹办“实践育人，服务师生”的校办产业，促进学校“产学研”一体化进程。</w:t>
      </w:r>
    </w:p>
    <w:p w:rsidR="005F2831" w:rsidRDefault="005F2831" w:rsidP="00F45A99">
      <w:pPr>
        <w:pStyle w:val="ListParagraph"/>
        <w:ind w:leftChars="171" w:left="31680" w:firstLineChars="100" w:firstLine="31680"/>
        <w:rPr>
          <w:rFonts w:ascii="宋体"/>
          <w:sz w:val="36"/>
          <w:szCs w:val="36"/>
        </w:rPr>
      </w:pPr>
      <w:r w:rsidRPr="00F45A99">
        <w:rPr>
          <w:rFonts w:ascii="宋体" w:hAnsi="宋体"/>
          <w:sz w:val="36"/>
          <w:szCs w:val="36"/>
        </w:rPr>
        <w:t>6.</w:t>
      </w:r>
      <w:r w:rsidRPr="00F45A99">
        <w:rPr>
          <w:rFonts w:ascii="宋体" w:hAnsi="宋体" w:hint="eastAsia"/>
          <w:sz w:val="36"/>
          <w:szCs w:val="36"/>
        </w:rPr>
        <w:t>完成学校交办或者委托的其他工作。</w:t>
      </w:r>
    </w:p>
    <w:p w:rsidR="005F2831" w:rsidRPr="00F45A99" w:rsidRDefault="005F2831" w:rsidP="00F45A99">
      <w:pPr>
        <w:pStyle w:val="ListParagraph"/>
        <w:ind w:leftChars="171" w:left="31680" w:firstLineChars="100" w:firstLine="31680"/>
        <w:rPr>
          <w:rFonts w:ascii="宋体"/>
          <w:sz w:val="36"/>
          <w:szCs w:val="36"/>
        </w:rPr>
      </w:pPr>
    </w:p>
    <w:p w:rsidR="005F2831" w:rsidRDefault="005F2831" w:rsidP="00270ADD">
      <w:pPr>
        <w:widowControl/>
        <w:spacing w:before="100" w:after="100" w:line="340" w:lineRule="auto"/>
        <w:jc w:val="center"/>
        <w:rPr>
          <w:rFonts w:ascii="宋体" w:cs="宋体"/>
          <w:b/>
          <w:sz w:val="36"/>
          <w:szCs w:val="36"/>
          <w:shd w:val="clear" w:color="060000" w:fill="auto"/>
        </w:rPr>
      </w:pPr>
      <w:r w:rsidRPr="00F45A99">
        <w:rPr>
          <w:rFonts w:ascii="宋体" w:hAnsi="宋体" w:cs="宋体" w:hint="eastAsia"/>
          <w:b/>
          <w:sz w:val="36"/>
          <w:szCs w:val="36"/>
          <w:shd w:val="clear" w:color="060000" w:fill="auto"/>
        </w:rPr>
        <w:t>经理岗位职责</w:t>
      </w:r>
    </w:p>
    <w:p w:rsidR="005F2831" w:rsidRPr="00F45A99" w:rsidRDefault="005F2831" w:rsidP="00270ADD">
      <w:pPr>
        <w:widowControl/>
        <w:spacing w:before="100" w:after="100" w:line="340" w:lineRule="auto"/>
        <w:jc w:val="center"/>
        <w:rPr>
          <w:rFonts w:ascii="宋体" w:cs="Calibri"/>
          <w:b/>
          <w:sz w:val="36"/>
          <w:szCs w:val="36"/>
          <w:shd w:val="clear" w:color="060000" w:fill="auto"/>
        </w:rPr>
      </w:pP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1.</w:t>
      </w:r>
      <w:r w:rsidRPr="00F45A99">
        <w:rPr>
          <w:rFonts w:ascii="宋体" w:hAnsi="宋体" w:cs="宋体" w:hint="eastAsia"/>
          <w:color w:val="000000"/>
          <w:sz w:val="36"/>
          <w:szCs w:val="36"/>
          <w:shd w:val="clear" w:color="050000" w:fill="auto"/>
        </w:rPr>
        <w:t>组织实施董事会的决议，向董事会报告公司财务状况、生产经营状况和国有资产保值增值情况</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2.</w:t>
      </w:r>
      <w:r w:rsidRPr="00F45A99">
        <w:rPr>
          <w:rFonts w:ascii="宋体" w:hAnsi="宋体" w:cs="宋体" w:hint="eastAsia"/>
          <w:color w:val="000000"/>
          <w:sz w:val="36"/>
          <w:szCs w:val="36"/>
          <w:shd w:val="clear" w:color="050000" w:fill="auto"/>
        </w:rPr>
        <w:t>主持公司的经营管理工作</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3.</w:t>
      </w:r>
      <w:r w:rsidRPr="00F45A99">
        <w:rPr>
          <w:rFonts w:ascii="宋体" w:hAnsi="宋体" w:cs="宋体" w:hint="eastAsia"/>
          <w:color w:val="000000"/>
          <w:sz w:val="36"/>
          <w:szCs w:val="36"/>
          <w:shd w:val="clear" w:color="050000" w:fill="auto"/>
        </w:rPr>
        <w:t>组织实施公司的年度经营计划和投资方案</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4.</w:t>
      </w:r>
      <w:r w:rsidRPr="00F45A99">
        <w:rPr>
          <w:rFonts w:ascii="宋体" w:hAnsi="宋体" w:cs="宋体" w:hint="eastAsia"/>
          <w:color w:val="000000"/>
          <w:sz w:val="36"/>
          <w:szCs w:val="36"/>
          <w:shd w:val="clear" w:color="050000" w:fill="auto"/>
        </w:rPr>
        <w:t>拟订公司内部管理机构的设置方案，决定内部管理机构的人员配置</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5.</w:t>
      </w:r>
      <w:r w:rsidRPr="00F45A99">
        <w:rPr>
          <w:rFonts w:ascii="宋体" w:hAnsi="宋体" w:cs="宋体" w:hint="eastAsia"/>
          <w:color w:val="000000"/>
          <w:sz w:val="36"/>
          <w:szCs w:val="36"/>
          <w:shd w:val="clear" w:color="050000" w:fill="auto"/>
        </w:rPr>
        <w:t>拟订公司职工的工资分配和奖励方案</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6.</w:t>
      </w:r>
      <w:r w:rsidRPr="00F45A99">
        <w:rPr>
          <w:rFonts w:ascii="宋体" w:hAnsi="宋体" w:cs="宋体" w:hint="eastAsia"/>
          <w:color w:val="000000"/>
          <w:sz w:val="36"/>
          <w:szCs w:val="36"/>
          <w:shd w:val="clear" w:color="050000" w:fill="auto"/>
        </w:rPr>
        <w:t>拟订公司的基本管理制度</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7.</w:t>
      </w:r>
      <w:r w:rsidRPr="00F45A99">
        <w:rPr>
          <w:rFonts w:ascii="宋体" w:hAnsi="宋体" w:cs="宋体" w:hint="eastAsia"/>
          <w:color w:val="000000"/>
          <w:sz w:val="36"/>
          <w:szCs w:val="36"/>
          <w:shd w:val="clear" w:color="050000" w:fill="auto"/>
        </w:rPr>
        <w:t>制定公司的具体规章制度</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8.</w:t>
      </w:r>
      <w:r w:rsidRPr="00F45A99">
        <w:rPr>
          <w:rFonts w:ascii="宋体" w:hAnsi="宋体" w:cs="宋体" w:hint="eastAsia"/>
          <w:color w:val="000000"/>
          <w:sz w:val="36"/>
          <w:szCs w:val="36"/>
          <w:shd w:val="clear" w:color="050000" w:fill="auto"/>
        </w:rPr>
        <w:t>提出投资、股权转让、收购兼并等预案</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9.</w:t>
      </w:r>
      <w:r w:rsidRPr="00F45A99">
        <w:rPr>
          <w:rFonts w:ascii="宋体" w:hAnsi="宋体" w:cs="宋体" w:hint="eastAsia"/>
          <w:color w:val="000000"/>
          <w:sz w:val="36"/>
          <w:szCs w:val="36"/>
          <w:shd w:val="clear" w:color="050000" w:fill="auto"/>
        </w:rPr>
        <w:t>提请聘任或解聘公司副总经理、财务负责人及其他高级管理人员</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10.</w:t>
      </w:r>
      <w:r w:rsidRPr="00F45A99">
        <w:rPr>
          <w:rFonts w:ascii="宋体" w:hAnsi="宋体" w:cs="宋体" w:hint="eastAsia"/>
          <w:color w:val="000000"/>
          <w:sz w:val="36"/>
          <w:szCs w:val="36"/>
          <w:shd w:val="clear" w:color="050000" w:fill="auto"/>
        </w:rPr>
        <w:t>聘任或解聘除应当由董事会聘任或解聘以外的其他管理人员</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11.</w:t>
      </w:r>
      <w:r w:rsidRPr="00F45A99">
        <w:rPr>
          <w:rFonts w:ascii="宋体" w:hAnsi="宋体" w:cs="宋体" w:hint="eastAsia"/>
          <w:color w:val="000000"/>
          <w:sz w:val="36"/>
          <w:szCs w:val="36"/>
          <w:shd w:val="clear" w:color="050000" w:fill="auto"/>
        </w:rPr>
        <w:t>经董事长授权，代表公司签订合同、协议等文件</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Calibri"/>
          <w:color w:val="000000"/>
          <w:sz w:val="36"/>
          <w:szCs w:val="36"/>
          <w:shd w:val="clear" w:color="050000" w:fill="auto"/>
        </w:rPr>
      </w:pPr>
      <w:r w:rsidRPr="00F45A99">
        <w:rPr>
          <w:rFonts w:ascii="宋体" w:hAnsi="宋体" w:cs="宋体"/>
          <w:color w:val="000000"/>
          <w:sz w:val="36"/>
          <w:szCs w:val="36"/>
          <w:shd w:val="clear" w:color="050000" w:fill="auto"/>
        </w:rPr>
        <w:t>12.</w:t>
      </w:r>
      <w:r w:rsidRPr="00F45A99">
        <w:rPr>
          <w:rFonts w:ascii="宋体" w:hAnsi="宋体" w:cs="宋体" w:hint="eastAsia"/>
          <w:color w:val="000000"/>
          <w:sz w:val="36"/>
          <w:szCs w:val="36"/>
          <w:shd w:val="clear" w:color="050000" w:fill="auto"/>
        </w:rPr>
        <w:t>提请董事会对董事会否决的决议进行复议</w:t>
      </w:r>
      <w:r>
        <w:rPr>
          <w:rFonts w:ascii="宋体" w:hAnsi="宋体" w:cs="宋体" w:hint="eastAsia"/>
          <w:color w:val="000000"/>
          <w:sz w:val="36"/>
          <w:szCs w:val="36"/>
          <w:shd w:val="clear" w:color="050000" w:fill="auto"/>
        </w:rPr>
        <w:t>。</w:t>
      </w:r>
    </w:p>
    <w:p w:rsidR="005F2831" w:rsidRPr="00F45A99" w:rsidRDefault="005F2831" w:rsidP="00F45A99">
      <w:pPr>
        <w:widowControl/>
        <w:spacing w:before="100" w:after="100" w:line="340" w:lineRule="auto"/>
        <w:ind w:firstLineChars="200" w:firstLine="31680"/>
        <w:jc w:val="left"/>
        <w:rPr>
          <w:rFonts w:ascii="宋体" w:cs="宋体"/>
          <w:color w:val="000000"/>
          <w:sz w:val="36"/>
          <w:szCs w:val="36"/>
          <w:shd w:val="clear" w:color="050000" w:fill="auto"/>
        </w:rPr>
      </w:pPr>
      <w:r w:rsidRPr="00F45A99">
        <w:rPr>
          <w:rFonts w:ascii="宋体" w:hAnsi="宋体" w:cs="宋体"/>
          <w:color w:val="000000"/>
          <w:sz w:val="36"/>
          <w:szCs w:val="36"/>
          <w:shd w:val="clear" w:color="050000" w:fill="auto"/>
        </w:rPr>
        <w:t>13.</w:t>
      </w:r>
      <w:r w:rsidRPr="00F45A99">
        <w:rPr>
          <w:rFonts w:ascii="宋体" w:hAnsi="宋体" w:cs="宋体" w:hint="eastAsia"/>
          <w:color w:val="000000"/>
          <w:sz w:val="36"/>
          <w:szCs w:val="36"/>
          <w:shd w:val="clear" w:color="050000" w:fill="auto"/>
        </w:rPr>
        <w:t>董事会授予的其他职权。</w:t>
      </w:r>
    </w:p>
    <w:p w:rsidR="005F2831" w:rsidRPr="00F45A99" w:rsidRDefault="005F2831" w:rsidP="00E2287F">
      <w:pPr>
        <w:widowControl/>
        <w:spacing w:before="100" w:after="100" w:line="340" w:lineRule="auto"/>
        <w:jc w:val="left"/>
        <w:rPr>
          <w:rFonts w:ascii="宋体" w:cs="Calibri"/>
          <w:color w:val="000000"/>
          <w:sz w:val="36"/>
          <w:szCs w:val="36"/>
          <w:shd w:val="clear" w:color="050000" w:fill="auto"/>
        </w:rPr>
      </w:pPr>
    </w:p>
    <w:p w:rsidR="005F2831" w:rsidRPr="00F45A99" w:rsidRDefault="005F2831" w:rsidP="00270ADD">
      <w:pPr>
        <w:widowControl/>
        <w:spacing w:before="100" w:after="100" w:line="340" w:lineRule="auto"/>
        <w:jc w:val="center"/>
        <w:rPr>
          <w:rFonts w:ascii="宋体" w:cs="宋体"/>
          <w:b/>
          <w:sz w:val="36"/>
          <w:szCs w:val="36"/>
          <w:shd w:val="clear" w:color="060000" w:fill="auto"/>
        </w:rPr>
      </w:pPr>
      <w:r w:rsidRPr="00F45A99">
        <w:rPr>
          <w:rFonts w:ascii="宋体" w:hAnsi="宋体" w:cs="宋体" w:hint="eastAsia"/>
          <w:b/>
          <w:sz w:val="36"/>
          <w:szCs w:val="36"/>
          <w:shd w:val="clear" w:color="060000" w:fill="auto"/>
        </w:rPr>
        <w:t>副经理岗位职责</w:t>
      </w:r>
    </w:p>
    <w:p w:rsidR="005F2831" w:rsidRPr="00F45A99" w:rsidRDefault="005F2831" w:rsidP="00E2287F">
      <w:pPr>
        <w:widowControl/>
        <w:spacing w:before="100" w:after="100" w:line="340" w:lineRule="auto"/>
        <w:jc w:val="left"/>
        <w:rPr>
          <w:rFonts w:ascii="宋体" w:cs="Calibri"/>
          <w:b/>
          <w:sz w:val="36"/>
          <w:szCs w:val="36"/>
          <w:shd w:val="clear" w:color="060000" w:fill="auto"/>
        </w:rPr>
      </w:pP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1.</w:t>
      </w:r>
      <w:r w:rsidRPr="00F45A99">
        <w:rPr>
          <w:rFonts w:ascii="宋体" w:hAnsi="宋体" w:cs="宋体" w:hint="eastAsia"/>
          <w:sz w:val="36"/>
          <w:szCs w:val="36"/>
          <w:shd w:val="clear" w:color="060000" w:fill="auto"/>
        </w:rPr>
        <w:t>协助总经理工作，负责分管的经营管理项目</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2.</w:t>
      </w:r>
      <w:r w:rsidRPr="00F45A99">
        <w:rPr>
          <w:rFonts w:ascii="宋体" w:hAnsi="宋体" w:cs="宋体" w:hint="eastAsia"/>
          <w:sz w:val="36"/>
          <w:szCs w:val="36"/>
          <w:shd w:val="clear" w:color="060000" w:fill="auto"/>
        </w:rPr>
        <w:t>受总经理委托，召集或主持各类会议</w:t>
      </w:r>
      <w:r w:rsidRPr="00F45A99">
        <w:rPr>
          <w:rFonts w:ascii="宋体" w:hAnsi="宋体" w:cs="宋体"/>
          <w:sz w:val="36"/>
          <w:szCs w:val="36"/>
          <w:shd w:val="clear" w:color="060000" w:fill="auto"/>
        </w:rPr>
        <w:t>,</w:t>
      </w:r>
      <w:r w:rsidRPr="00F45A99">
        <w:rPr>
          <w:rFonts w:ascii="宋体" w:hAnsi="宋体" w:cs="宋体" w:hint="eastAsia"/>
          <w:sz w:val="36"/>
          <w:szCs w:val="36"/>
          <w:shd w:val="clear" w:color="060000" w:fill="auto"/>
        </w:rPr>
        <w:t>并在会后向总经理报告会议情况及决议通过情况</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3.</w:t>
      </w:r>
      <w:r w:rsidRPr="00F45A99">
        <w:rPr>
          <w:rFonts w:ascii="宋体" w:hAnsi="宋体" w:cs="宋体" w:hint="eastAsia"/>
          <w:sz w:val="36"/>
          <w:szCs w:val="36"/>
          <w:shd w:val="clear" w:color="060000" w:fill="auto"/>
        </w:rPr>
        <w:t>经董事长授权，代表公司签订合同、协议等文件</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4.</w:t>
      </w:r>
      <w:r w:rsidRPr="00F45A99">
        <w:rPr>
          <w:rFonts w:ascii="宋体" w:hAnsi="宋体" w:cs="宋体" w:hint="eastAsia"/>
          <w:sz w:val="36"/>
          <w:szCs w:val="36"/>
          <w:shd w:val="clear" w:color="060000" w:fill="auto"/>
        </w:rPr>
        <w:t>对分管的经营管理项目组织实施经营管理年度计划</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5.</w:t>
      </w:r>
      <w:r w:rsidRPr="00F45A99">
        <w:rPr>
          <w:rFonts w:ascii="宋体" w:hAnsi="宋体" w:cs="宋体" w:hint="eastAsia"/>
          <w:sz w:val="36"/>
          <w:szCs w:val="36"/>
          <w:shd w:val="clear" w:color="060000" w:fill="auto"/>
        </w:rPr>
        <w:t>对分管项目的工作人员提出聘任或者解聘的建议</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6.</w:t>
      </w:r>
      <w:r w:rsidRPr="00F45A99">
        <w:rPr>
          <w:rFonts w:ascii="宋体" w:hAnsi="宋体" w:cs="宋体" w:hint="eastAsia"/>
          <w:sz w:val="36"/>
          <w:szCs w:val="36"/>
          <w:shd w:val="clear" w:color="060000" w:fill="auto"/>
        </w:rPr>
        <w:t>对公司的基本管理制度和具体规章制度提出修改的建议</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Calibri"/>
          <w:sz w:val="36"/>
          <w:szCs w:val="36"/>
          <w:shd w:val="clear" w:color="060000" w:fill="auto"/>
        </w:rPr>
      </w:pPr>
      <w:r w:rsidRPr="00F45A99">
        <w:rPr>
          <w:rFonts w:ascii="宋体" w:hAnsi="宋体" w:cs="宋体"/>
          <w:sz w:val="36"/>
          <w:szCs w:val="36"/>
          <w:shd w:val="clear" w:color="060000" w:fill="auto"/>
        </w:rPr>
        <w:t>7.</w:t>
      </w:r>
      <w:r w:rsidRPr="00F45A99">
        <w:rPr>
          <w:rFonts w:ascii="宋体" w:hAnsi="宋体" w:cs="宋体" w:hint="eastAsia"/>
          <w:sz w:val="36"/>
          <w:szCs w:val="36"/>
          <w:shd w:val="clear" w:color="060000" w:fill="auto"/>
        </w:rPr>
        <w:t>负责组织扩大经营管理范围的调研和论证</w:t>
      </w:r>
      <w:r>
        <w:rPr>
          <w:rFonts w:ascii="宋体" w:hAnsi="宋体" w:cs="宋体" w:hint="eastAsia"/>
          <w:sz w:val="36"/>
          <w:szCs w:val="36"/>
          <w:shd w:val="clear" w:color="060000" w:fill="auto"/>
        </w:rPr>
        <w:t>。</w:t>
      </w:r>
    </w:p>
    <w:p w:rsidR="005F2831" w:rsidRPr="00F45A99" w:rsidRDefault="005F2831" w:rsidP="00F45A99">
      <w:pPr>
        <w:widowControl/>
        <w:spacing w:before="100" w:after="100" w:line="340" w:lineRule="auto"/>
        <w:ind w:firstLineChars="200" w:firstLine="31680"/>
        <w:jc w:val="left"/>
        <w:rPr>
          <w:rFonts w:ascii="宋体" w:cs="宋体"/>
          <w:sz w:val="36"/>
          <w:szCs w:val="36"/>
          <w:shd w:val="clear" w:color="060000" w:fill="auto"/>
        </w:rPr>
      </w:pPr>
      <w:r w:rsidRPr="00F45A99">
        <w:rPr>
          <w:rFonts w:ascii="宋体" w:hAnsi="宋体" w:cs="宋体"/>
          <w:sz w:val="36"/>
          <w:szCs w:val="36"/>
          <w:shd w:val="clear" w:color="060000" w:fill="auto"/>
        </w:rPr>
        <w:t>8.</w:t>
      </w:r>
      <w:r w:rsidRPr="00F45A99">
        <w:rPr>
          <w:rFonts w:ascii="宋体" w:hAnsi="宋体" w:cs="宋体" w:hint="eastAsia"/>
          <w:sz w:val="36"/>
          <w:szCs w:val="36"/>
          <w:shd w:val="clear" w:color="060000" w:fill="auto"/>
        </w:rPr>
        <w:t>董事会授权的其他职权和公司相关会议授予的其他职责。</w:t>
      </w:r>
    </w:p>
    <w:p w:rsidR="005F2831" w:rsidRPr="00F45A99" w:rsidRDefault="005F2831" w:rsidP="00E2287F">
      <w:pPr>
        <w:widowControl/>
        <w:spacing w:before="100" w:after="100" w:line="340" w:lineRule="auto"/>
        <w:jc w:val="left"/>
        <w:rPr>
          <w:rFonts w:ascii="宋体" w:cs="Calibri"/>
          <w:color w:val="000000"/>
          <w:sz w:val="36"/>
          <w:szCs w:val="36"/>
          <w:shd w:val="clear" w:color="050000" w:fill="auto"/>
        </w:rPr>
      </w:pPr>
    </w:p>
    <w:p w:rsidR="005F2831" w:rsidRPr="00F45A99" w:rsidRDefault="005F2831" w:rsidP="00270ADD">
      <w:pPr>
        <w:widowControl/>
        <w:spacing w:before="100" w:after="100" w:line="340" w:lineRule="auto"/>
        <w:jc w:val="center"/>
        <w:rPr>
          <w:rFonts w:ascii="宋体" w:cs="宋体"/>
          <w:b/>
          <w:sz w:val="36"/>
          <w:szCs w:val="36"/>
          <w:shd w:val="clear" w:color="060000" w:fill="auto"/>
        </w:rPr>
      </w:pPr>
      <w:r w:rsidRPr="00F45A99">
        <w:rPr>
          <w:rFonts w:ascii="宋体" w:hAnsi="宋体" w:cs="宋体" w:hint="eastAsia"/>
          <w:b/>
          <w:sz w:val="36"/>
          <w:szCs w:val="36"/>
          <w:shd w:val="clear" w:color="060000" w:fill="auto"/>
        </w:rPr>
        <w:t>办公室主任岗位职责</w:t>
      </w:r>
    </w:p>
    <w:p w:rsidR="005F2831" w:rsidRPr="00F45A99" w:rsidRDefault="005F2831" w:rsidP="00E2287F">
      <w:pPr>
        <w:widowControl/>
        <w:spacing w:before="100" w:after="100" w:line="340" w:lineRule="auto"/>
        <w:rPr>
          <w:rFonts w:ascii="宋体" w:cs="Calibri"/>
          <w:b/>
          <w:sz w:val="36"/>
          <w:szCs w:val="36"/>
          <w:shd w:val="clear" w:color="060000" w:fill="auto"/>
        </w:rPr>
      </w:pPr>
    </w:p>
    <w:p w:rsidR="005F2831" w:rsidRPr="00F45A99" w:rsidRDefault="005F2831" w:rsidP="00E2287F">
      <w:pPr>
        <w:widowControl/>
        <w:spacing w:before="100" w:after="100" w:line="340" w:lineRule="auto"/>
        <w:ind w:firstLine="560"/>
        <w:rPr>
          <w:rFonts w:ascii="宋体" w:cs="Calibri"/>
          <w:sz w:val="36"/>
          <w:szCs w:val="36"/>
          <w:shd w:val="clear" w:color="050000" w:fill="auto"/>
        </w:rPr>
      </w:pPr>
      <w:r w:rsidRPr="00F45A99">
        <w:rPr>
          <w:rFonts w:ascii="宋体" w:hAnsi="宋体" w:cs="宋体"/>
          <w:sz w:val="36"/>
          <w:szCs w:val="36"/>
          <w:shd w:val="clear" w:color="050000" w:fill="auto"/>
        </w:rPr>
        <w:t>1.</w:t>
      </w:r>
      <w:r w:rsidRPr="00F45A99">
        <w:rPr>
          <w:rFonts w:ascii="宋体" w:hAnsi="宋体" w:cs="宋体" w:hint="eastAsia"/>
          <w:sz w:val="36"/>
          <w:szCs w:val="36"/>
          <w:shd w:val="clear" w:color="050000" w:fill="auto"/>
        </w:rPr>
        <w:t>做好各类行政文件，信函、报告等材料的收发、转递工作，做到手续完备，及时准确。需要清退归档的，资料应做好登记和立卷工作。</w:t>
      </w:r>
    </w:p>
    <w:p w:rsidR="005F2831" w:rsidRPr="00F45A99" w:rsidRDefault="005F2831" w:rsidP="00E2287F">
      <w:pPr>
        <w:widowControl/>
        <w:spacing w:before="100" w:after="100" w:line="340" w:lineRule="auto"/>
        <w:ind w:firstLine="560"/>
        <w:rPr>
          <w:rFonts w:ascii="宋体" w:cs="Calibri"/>
          <w:sz w:val="36"/>
          <w:szCs w:val="36"/>
          <w:shd w:val="clear" w:color="050000" w:fill="auto"/>
        </w:rPr>
      </w:pPr>
      <w:r w:rsidRPr="00F45A99">
        <w:rPr>
          <w:rFonts w:ascii="宋体" w:hAnsi="宋体" w:cs="宋体"/>
          <w:sz w:val="36"/>
          <w:szCs w:val="36"/>
          <w:shd w:val="clear" w:color="050000" w:fill="auto"/>
        </w:rPr>
        <w:t>2.</w:t>
      </w:r>
      <w:r w:rsidRPr="00F45A99">
        <w:rPr>
          <w:rFonts w:ascii="宋体" w:hAnsi="宋体" w:cs="宋体" w:hint="eastAsia"/>
          <w:sz w:val="36"/>
          <w:szCs w:val="36"/>
          <w:shd w:val="clear" w:color="050000" w:fill="auto"/>
        </w:rPr>
        <w:t>负责做好公司内外来访人员的接待工作，认真热情，态度和蔼，做到积极主动、不推诿、不拖拉。</w:t>
      </w:r>
    </w:p>
    <w:p w:rsidR="005F2831" w:rsidRPr="00F45A99" w:rsidRDefault="005F2831" w:rsidP="00E2287F">
      <w:pPr>
        <w:widowControl/>
        <w:spacing w:before="100" w:after="100" w:line="340" w:lineRule="auto"/>
        <w:ind w:firstLine="560"/>
        <w:rPr>
          <w:rFonts w:ascii="宋体" w:cs="Calibri"/>
          <w:sz w:val="36"/>
          <w:szCs w:val="36"/>
          <w:shd w:val="clear" w:color="050000" w:fill="auto"/>
        </w:rPr>
      </w:pPr>
      <w:r w:rsidRPr="00F45A99">
        <w:rPr>
          <w:rFonts w:ascii="宋体" w:hAnsi="宋体" w:cs="宋体"/>
          <w:sz w:val="36"/>
          <w:szCs w:val="36"/>
          <w:shd w:val="clear" w:color="050000" w:fill="auto"/>
        </w:rPr>
        <w:t>3.</w:t>
      </w:r>
      <w:r w:rsidRPr="00F45A99">
        <w:rPr>
          <w:rFonts w:ascii="宋体" w:hAnsi="宋体" w:cs="宋体" w:hint="eastAsia"/>
          <w:sz w:val="36"/>
          <w:szCs w:val="36"/>
          <w:shd w:val="clear" w:color="050000" w:fill="auto"/>
        </w:rPr>
        <w:t>负责保管和正确使用公司印鉴，开具介绍信或出具证明，做好登记，做到有据可查不出差错。</w:t>
      </w:r>
    </w:p>
    <w:p w:rsidR="005F2831" w:rsidRPr="00F45A99" w:rsidRDefault="005F2831" w:rsidP="00E2287F">
      <w:pPr>
        <w:widowControl/>
        <w:spacing w:before="100" w:after="100" w:line="340" w:lineRule="auto"/>
        <w:ind w:firstLine="560"/>
        <w:rPr>
          <w:rFonts w:ascii="宋体" w:cs="Calibri"/>
          <w:sz w:val="36"/>
          <w:szCs w:val="36"/>
          <w:shd w:val="clear" w:color="050000" w:fill="auto"/>
        </w:rPr>
      </w:pPr>
      <w:r w:rsidRPr="00F45A99">
        <w:rPr>
          <w:rFonts w:ascii="宋体" w:hAnsi="宋体" w:cs="宋体"/>
          <w:sz w:val="36"/>
          <w:szCs w:val="36"/>
          <w:shd w:val="clear" w:color="050000" w:fill="auto"/>
        </w:rPr>
        <w:t>4.</w:t>
      </w:r>
      <w:r w:rsidRPr="00F45A99">
        <w:rPr>
          <w:rFonts w:ascii="宋体" w:hAnsi="宋体" w:cs="宋体" w:hint="eastAsia"/>
          <w:sz w:val="36"/>
          <w:szCs w:val="36"/>
          <w:shd w:val="clear" w:color="050000" w:fill="auto"/>
        </w:rPr>
        <w:t>及时、准确地向领导和有关人员传达上级机关及有关部门的通知事项和每周的会议安排。</w:t>
      </w:r>
      <w:bookmarkStart w:id="0" w:name="_GoBack"/>
      <w:bookmarkEnd w:id="0"/>
    </w:p>
    <w:p w:rsidR="005F2831" w:rsidRPr="00F45A99" w:rsidRDefault="005F2831" w:rsidP="00E2287F">
      <w:pPr>
        <w:widowControl/>
        <w:spacing w:before="100" w:after="100" w:line="340" w:lineRule="auto"/>
        <w:ind w:firstLine="280"/>
        <w:rPr>
          <w:rFonts w:ascii="宋体" w:cs="Calibri"/>
          <w:sz w:val="36"/>
          <w:szCs w:val="36"/>
          <w:shd w:val="clear" w:color="050000" w:fill="auto"/>
        </w:rPr>
      </w:pPr>
      <w:r w:rsidRPr="00F45A99">
        <w:rPr>
          <w:rFonts w:ascii="宋体" w:hAnsi="宋体" w:cs="宋体"/>
          <w:sz w:val="36"/>
          <w:szCs w:val="36"/>
          <w:shd w:val="clear" w:color="050000" w:fill="auto"/>
        </w:rPr>
        <w:t>5.</w:t>
      </w:r>
      <w:r w:rsidRPr="00F45A99">
        <w:rPr>
          <w:rFonts w:ascii="宋体" w:hAnsi="宋体" w:cs="宋体" w:hint="eastAsia"/>
          <w:sz w:val="36"/>
          <w:szCs w:val="36"/>
          <w:shd w:val="clear" w:color="050000" w:fill="auto"/>
        </w:rPr>
        <w:t>负责公司各类行政会议的通知，记录和办公会议纪要、决议、决定的起草，印发，同时协助公司领导起草有关行政文件。</w:t>
      </w:r>
    </w:p>
    <w:p w:rsidR="005F2831" w:rsidRPr="00F45A99" w:rsidRDefault="005F2831" w:rsidP="00E2287F">
      <w:pPr>
        <w:widowControl/>
        <w:spacing w:before="100" w:after="100" w:line="340" w:lineRule="auto"/>
        <w:ind w:firstLine="280"/>
        <w:rPr>
          <w:rFonts w:ascii="宋体" w:cs="宋体"/>
          <w:sz w:val="36"/>
          <w:szCs w:val="36"/>
          <w:shd w:val="clear" w:color="050000" w:fill="auto"/>
        </w:rPr>
      </w:pPr>
      <w:r w:rsidRPr="00F45A99">
        <w:rPr>
          <w:rFonts w:ascii="宋体" w:hAnsi="宋体" w:cs="宋体"/>
          <w:sz w:val="36"/>
          <w:szCs w:val="36"/>
          <w:shd w:val="clear" w:color="050000" w:fill="auto"/>
        </w:rPr>
        <w:t>6.</w:t>
      </w:r>
      <w:r w:rsidRPr="00F45A99">
        <w:rPr>
          <w:rFonts w:ascii="宋体" w:hAnsi="宋体" w:cs="宋体" w:hint="eastAsia"/>
          <w:sz w:val="36"/>
          <w:szCs w:val="36"/>
          <w:shd w:val="clear" w:color="050000" w:fill="auto"/>
        </w:rPr>
        <w:t>要准确无误地完成公司领导交办的事宜，并将完成情况及时汇报。</w:t>
      </w:r>
    </w:p>
    <w:p w:rsidR="005F2831" w:rsidRPr="00F45A99" w:rsidRDefault="005F2831" w:rsidP="00F45A99">
      <w:pPr>
        <w:ind w:firstLineChars="100" w:firstLine="31680"/>
        <w:rPr>
          <w:rFonts w:ascii="宋体"/>
          <w:sz w:val="36"/>
          <w:szCs w:val="36"/>
        </w:rPr>
      </w:pPr>
      <w:r w:rsidRPr="00F45A99">
        <w:rPr>
          <w:rFonts w:ascii="宋体" w:hAnsi="宋体" w:cs="宋体"/>
          <w:sz w:val="36"/>
          <w:szCs w:val="36"/>
          <w:shd w:val="clear" w:color="050000" w:fill="auto"/>
        </w:rPr>
        <w:t>7.</w:t>
      </w:r>
      <w:r w:rsidRPr="00F45A99">
        <w:rPr>
          <w:rFonts w:ascii="宋体" w:hAnsi="宋体" w:cs="宋体" w:hint="eastAsia"/>
          <w:sz w:val="36"/>
          <w:szCs w:val="36"/>
          <w:shd w:val="clear" w:color="050000" w:fill="auto"/>
        </w:rPr>
        <w:t>完成领导交办的其他工作。</w:t>
      </w:r>
    </w:p>
    <w:sectPr w:rsidR="005F2831" w:rsidRPr="00F45A99" w:rsidSect="00C410C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831" w:rsidRDefault="005F2831" w:rsidP="00E2287F">
      <w:r>
        <w:separator/>
      </w:r>
    </w:p>
  </w:endnote>
  <w:endnote w:type="continuationSeparator" w:id="0">
    <w:p w:rsidR="005F2831" w:rsidRDefault="005F2831" w:rsidP="00E228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831" w:rsidRDefault="005F2831" w:rsidP="00E2287F">
      <w:r>
        <w:separator/>
      </w:r>
    </w:p>
  </w:footnote>
  <w:footnote w:type="continuationSeparator" w:id="0">
    <w:p w:rsidR="005F2831" w:rsidRDefault="005F2831" w:rsidP="00E22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831" w:rsidRDefault="005F2831" w:rsidP="00E2287F">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lvlText w:val="•"/>
      <w:lvlJc w:val="left"/>
    </w:lvl>
  </w:abstractNum>
  <w:abstractNum w:abstractNumId="1">
    <w:nsid w:val="00000003"/>
    <w:multiLevelType w:val="singleLevel"/>
    <w:tmpl w:val="00000003"/>
    <w:lvl w:ilvl="0">
      <w:start w:val="1"/>
      <w:numFmt w:val="bullet"/>
      <w:lvlText w:val="•"/>
      <w:lvlJc w:val="left"/>
    </w:lvl>
  </w:abstractNum>
  <w:abstractNum w:abstractNumId="2">
    <w:nsid w:val="00000004"/>
    <w:multiLevelType w:val="singleLevel"/>
    <w:tmpl w:val="00000004"/>
    <w:lvl w:ilvl="0">
      <w:start w:val="1"/>
      <w:numFmt w:val="bullet"/>
      <w:lvlText w:val="•"/>
      <w:lvlJc w:val="left"/>
    </w:lvl>
  </w:abstractNum>
  <w:abstractNum w:abstractNumId="3">
    <w:nsid w:val="00000005"/>
    <w:multiLevelType w:val="singleLevel"/>
    <w:tmpl w:val="00000005"/>
    <w:lvl w:ilvl="0">
      <w:start w:val="1"/>
      <w:numFmt w:val="bullet"/>
      <w:lvlText w:val="•"/>
      <w:lvlJc w:val="left"/>
    </w:lvl>
  </w:abstractNum>
  <w:abstractNum w:abstractNumId="4">
    <w:nsid w:val="210159DD"/>
    <w:multiLevelType w:val="hybridMultilevel"/>
    <w:tmpl w:val="9A6A4A62"/>
    <w:lvl w:ilvl="0" w:tplc="1840C88E">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A1A"/>
    <w:rsid w:val="00045D33"/>
    <w:rsid w:val="00270ADD"/>
    <w:rsid w:val="0051173B"/>
    <w:rsid w:val="005F2831"/>
    <w:rsid w:val="006409D2"/>
    <w:rsid w:val="00661A1A"/>
    <w:rsid w:val="00C410CD"/>
    <w:rsid w:val="00C72C3E"/>
    <w:rsid w:val="00E2287F"/>
    <w:rsid w:val="00E343CF"/>
    <w:rsid w:val="00E730A3"/>
    <w:rsid w:val="00E94E6E"/>
    <w:rsid w:val="00F45A99"/>
    <w:rsid w:val="00FB6ABA"/>
    <w:rsid w:val="00FC5A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A1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1A1A"/>
    <w:pPr>
      <w:ind w:firstLineChars="200" w:firstLine="420"/>
    </w:pPr>
  </w:style>
  <w:style w:type="paragraph" w:styleId="Header">
    <w:name w:val="header"/>
    <w:basedOn w:val="Normal"/>
    <w:link w:val="HeaderChar"/>
    <w:uiPriority w:val="99"/>
    <w:rsid w:val="00E228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2287F"/>
    <w:rPr>
      <w:rFonts w:cs="Times New Roman"/>
      <w:sz w:val="18"/>
      <w:szCs w:val="18"/>
    </w:rPr>
  </w:style>
  <w:style w:type="paragraph" w:styleId="Footer">
    <w:name w:val="footer"/>
    <w:basedOn w:val="Normal"/>
    <w:link w:val="FooterChar"/>
    <w:uiPriority w:val="99"/>
    <w:rsid w:val="00E2287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2287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4</Pages>
  <Words>162</Words>
  <Characters>924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5</cp:revision>
  <dcterms:created xsi:type="dcterms:W3CDTF">2017-12-06T00:40:00Z</dcterms:created>
  <dcterms:modified xsi:type="dcterms:W3CDTF">2017-12-10T12:54:00Z</dcterms:modified>
</cp:coreProperties>
</file>